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5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2B0" w:rsidRDefault="007122B0" w:rsidP="007122B0">
      <w:p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bookmarkStart w:id="0" w:name="_GoBack"/>
      <w:bookmarkEnd w:id="0"/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</w:p>
    <w:p w:rsidR="007122B0" w:rsidRPr="007122B0" w:rsidRDefault="007122B0" w:rsidP="007122B0">
      <w:pPr>
        <w:jc w:val="both"/>
        <w:rPr>
          <w:b/>
          <w:bCs/>
        </w:rPr>
      </w:pPr>
      <w:r w:rsidRPr="007122B0">
        <w:rPr>
          <w:rFonts w:eastAsia="Calibri"/>
          <w:color w:val="000000"/>
          <w:lang w:eastAsia="en-US"/>
        </w:rPr>
        <w:t xml:space="preserve">Принято на Педагогическом совете                                                                               </w:t>
      </w:r>
      <w:r>
        <w:rPr>
          <w:rFonts w:eastAsia="Calibri"/>
          <w:color w:val="000000"/>
          <w:lang w:eastAsia="en-US"/>
        </w:rPr>
        <w:t xml:space="preserve">                       </w:t>
      </w:r>
      <w:r w:rsidR="00F8578E">
        <w:rPr>
          <w:rFonts w:eastAsia="Calibri"/>
          <w:color w:val="000000"/>
          <w:lang w:eastAsia="en-US"/>
        </w:rPr>
        <w:t xml:space="preserve">          </w:t>
      </w:r>
      <w:r w:rsidRPr="007122B0">
        <w:rPr>
          <w:rFonts w:eastAsia="Calibri"/>
          <w:color w:val="000000"/>
          <w:lang w:eastAsia="en-US"/>
        </w:rPr>
        <w:t>Утверждаю:</w:t>
      </w:r>
    </w:p>
    <w:p w:rsidR="007122B0" w:rsidRPr="007122B0" w:rsidRDefault="007122B0" w:rsidP="007122B0">
      <w:pPr>
        <w:tabs>
          <w:tab w:val="left" w:pos="5940"/>
        </w:tabs>
        <w:autoSpaceDE/>
        <w:autoSpaceDN/>
        <w:rPr>
          <w:rFonts w:eastAsia="Calibri"/>
          <w:color w:val="000000"/>
          <w:lang w:eastAsia="en-US"/>
        </w:rPr>
      </w:pPr>
      <w:r w:rsidRPr="007122B0">
        <w:rPr>
          <w:rFonts w:eastAsia="Calibri"/>
          <w:color w:val="000000"/>
          <w:lang w:eastAsia="en-US"/>
        </w:rPr>
        <w:t xml:space="preserve">МБДОУ «ДС № 12»                                                                                             </w:t>
      </w:r>
      <w:r w:rsidR="00F8578E">
        <w:rPr>
          <w:rFonts w:eastAsia="Calibri"/>
          <w:color w:val="000000"/>
          <w:lang w:eastAsia="en-US"/>
        </w:rPr>
        <w:t xml:space="preserve">          </w:t>
      </w:r>
      <w:r w:rsidRPr="007122B0">
        <w:rPr>
          <w:rFonts w:eastAsia="Calibri"/>
          <w:color w:val="000000"/>
          <w:lang w:eastAsia="en-US"/>
        </w:rPr>
        <w:t xml:space="preserve"> Заведующая МБДОУ «ДС №12»</w:t>
      </w:r>
    </w:p>
    <w:p w:rsidR="007122B0" w:rsidRPr="007122B0" w:rsidRDefault="007122B0" w:rsidP="007122B0">
      <w:pPr>
        <w:tabs>
          <w:tab w:val="left" w:pos="3867"/>
        </w:tabs>
        <w:autoSpaceDE/>
        <w:autoSpaceDN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Протокол №1 от 02.</w:t>
      </w:r>
      <w:r w:rsidRPr="007122B0">
        <w:rPr>
          <w:rFonts w:eastAsia="Calibri"/>
          <w:color w:val="000000"/>
          <w:lang w:eastAsia="en-US"/>
        </w:rPr>
        <w:t>09.2019 г.</w:t>
      </w:r>
      <w:r w:rsidRPr="007122B0">
        <w:rPr>
          <w:rFonts w:eastAsia="Calibri"/>
          <w:color w:val="000000"/>
          <w:lang w:eastAsia="en-US"/>
        </w:rPr>
        <w:tab/>
        <w:t xml:space="preserve">                                       </w:t>
      </w:r>
      <w:r w:rsidR="00F8578E">
        <w:rPr>
          <w:rFonts w:eastAsia="Calibri"/>
          <w:color w:val="000000"/>
          <w:lang w:eastAsia="en-US"/>
        </w:rPr>
        <w:t xml:space="preserve">          </w:t>
      </w:r>
      <w:r w:rsidRPr="007122B0">
        <w:rPr>
          <w:rFonts w:eastAsia="Calibri"/>
          <w:color w:val="000000"/>
          <w:lang w:eastAsia="en-US"/>
        </w:rPr>
        <w:t xml:space="preserve"> _________________ С.М. Касумбекова</w:t>
      </w:r>
    </w:p>
    <w:p w:rsidR="007122B0" w:rsidRPr="007122B0" w:rsidRDefault="007122B0" w:rsidP="007122B0">
      <w:pPr>
        <w:tabs>
          <w:tab w:val="left" w:pos="3867"/>
        </w:tabs>
        <w:autoSpaceDE/>
        <w:autoSpaceDN/>
        <w:rPr>
          <w:rFonts w:eastAsia="Times New Roman"/>
        </w:rPr>
      </w:pPr>
      <w:r w:rsidRPr="007122B0">
        <w:rPr>
          <w:rFonts w:eastAsia="Calibri"/>
          <w:color w:val="000000"/>
          <w:lang w:eastAsia="en-US"/>
        </w:rPr>
        <w:tab/>
        <w:t xml:space="preserve">                                              </w:t>
      </w:r>
      <w:r>
        <w:rPr>
          <w:rFonts w:eastAsia="Calibri"/>
          <w:color w:val="000000"/>
          <w:lang w:eastAsia="en-US"/>
        </w:rPr>
        <w:t xml:space="preserve"> </w:t>
      </w:r>
      <w:r w:rsidR="00F8578E">
        <w:rPr>
          <w:rFonts w:eastAsia="Calibri"/>
          <w:color w:val="000000"/>
          <w:lang w:eastAsia="en-US"/>
        </w:rPr>
        <w:t xml:space="preserve">          </w:t>
      </w:r>
      <w:r>
        <w:rPr>
          <w:rFonts w:eastAsia="Calibri"/>
          <w:color w:val="000000"/>
          <w:lang w:eastAsia="en-US"/>
        </w:rPr>
        <w:t xml:space="preserve">  </w:t>
      </w:r>
      <w:r w:rsidRPr="007122B0">
        <w:rPr>
          <w:rFonts w:eastAsia="Calibri"/>
          <w:color w:val="000000"/>
          <w:lang w:eastAsia="en-US"/>
        </w:rPr>
        <w:t xml:space="preserve"> «______»______________</w:t>
      </w:r>
      <w:r w:rsidRPr="007122B0">
        <w:rPr>
          <w:rFonts w:eastAsia="Calibri"/>
          <w:color w:val="000000"/>
          <w:u w:val="single"/>
          <w:lang w:eastAsia="en-US"/>
        </w:rPr>
        <w:t xml:space="preserve"> 2019 г.</w:t>
      </w:r>
    </w:p>
    <w:p w:rsidR="007122B0" w:rsidRPr="007122B0" w:rsidRDefault="007122B0" w:rsidP="007122B0">
      <w:pPr>
        <w:tabs>
          <w:tab w:val="left" w:pos="5940"/>
        </w:tabs>
        <w:autoSpaceDE/>
        <w:autoSpaceDN/>
        <w:rPr>
          <w:rFonts w:eastAsia="Times New Roman"/>
          <w:sz w:val="24"/>
          <w:szCs w:val="24"/>
        </w:rPr>
      </w:pPr>
      <w:r w:rsidRPr="007122B0">
        <w:rPr>
          <w:rFonts w:eastAsia="Times New Roman"/>
        </w:rPr>
        <w:tab/>
      </w:r>
    </w:p>
    <w:p w:rsidR="007122B0" w:rsidRPr="007122B0" w:rsidRDefault="007122B0" w:rsidP="007122B0">
      <w:pPr>
        <w:autoSpaceDE/>
        <w:autoSpaceDN/>
        <w:jc w:val="right"/>
        <w:rPr>
          <w:rFonts w:ascii="Constantia" w:eastAsia="Times New Roman" w:hAnsi="Constantia"/>
          <w:b/>
          <w:sz w:val="32"/>
          <w:szCs w:val="32"/>
        </w:rPr>
      </w:pPr>
      <w:r w:rsidRPr="007122B0">
        <w:rPr>
          <w:rFonts w:ascii="Constantia" w:eastAsia="Times New Roman" w:hAnsi="Constantia"/>
          <w:b/>
          <w:sz w:val="32"/>
          <w:szCs w:val="32"/>
        </w:rPr>
        <w:t xml:space="preserve">Дополнительное </w:t>
      </w:r>
    </w:p>
    <w:p w:rsidR="007122B0" w:rsidRPr="007122B0" w:rsidRDefault="007122B0" w:rsidP="007122B0">
      <w:pPr>
        <w:autoSpaceDE/>
        <w:autoSpaceDN/>
        <w:jc w:val="right"/>
        <w:rPr>
          <w:rFonts w:ascii="Constantia" w:eastAsia="Times New Roman" w:hAnsi="Constantia"/>
          <w:b/>
          <w:sz w:val="32"/>
          <w:szCs w:val="32"/>
        </w:rPr>
      </w:pPr>
      <w:r w:rsidRPr="007122B0">
        <w:rPr>
          <w:rFonts w:ascii="Constantia" w:eastAsia="Times New Roman" w:hAnsi="Constantia"/>
          <w:b/>
          <w:sz w:val="32"/>
          <w:szCs w:val="32"/>
        </w:rPr>
        <w:t xml:space="preserve">образование </w:t>
      </w:r>
    </w:p>
    <w:p w:rsidR="007122B0" w:rsidRPr="007122B0" w:rsidRDefault="007122B0" w:rsidP="007122B0">
      <w:pPr>
        <w:shd w:val="clear" w:color="auto" w:fill="FFFFFF"/>
        <w:autoSpaceDE/>
        <w:autoSpaceDN/>
        <w:spacing w:line="276" w:lineRule="auto"/>
        <w:ind w:firstLine="900"/>
        <w:jc w:val="center"/>
        <w:rPr>
          <w:rFonts w:ascii="Bookman Old Style" w:eastAsia="Times New Roman" w:hAnsi="Bookman Old Style"/>
          <w:b/>
          <w:color w:val="C00000"/>
          <w:sz w:val="72"/>
          <w:szCs w:val="72"/>
        </w:rPr>
      </w:pPr>
      <w:r w:rsidRPr="007122B0">
        <w:rPr>
          <w:rFonts w:ascii="Bookman Old Style" w:eastAsia="Times New Roman" w:hAnsi="Bookman Old Style"/>
          <w:b/>
          <w:color w:val="C00000"/>
          <w:sz w:val="72"/>
          <w:szCs w:val="72"/>
        </w:rPr>
        <w:t>«Юный эколог»</w:t>
      </w:r>
    </w:p>
    <w:p w:rsidR="007122B0" w:rsidRPr="007122B0" w:rsidRDefault="007122B0" w:rsidP="007122B0">
      <w:pPr>
        <w:shd w:val="clear" w:color="auto" w:fill="FFFFFF"/>
        <w:autoSpaceDE/>
        <w:autoSpaceDN/>
        <w:spacing w:line="276" w:lineRule="auto"/>
        <w:ind w:firstLine="900"/>
        <w:jc w:val="center"/>
        <w:rPr>
          <w:rFonts w:eastAsia="Times New Roman"/>
          <w:sz w:val="28"/>
          <w:szCs w:val="28"/>
        </w:rPr>
      </w:pPr>
    </w:p>
    <w:p w:rsidR="007122B0" w:rsidRPr="007122B0" w:rsidRDefault="007122B0" w:rsidP="007122B0">
      <w:pPr>
        <w:tabs>
          <w:tab w:val="left" w:pos="5940"/>
        </w:tabs>
        <w:autoSpaceDE/>
        <w:autoSpaceDN/>
        <w:jc w:val="center"/>
        <w:rPr>
          <w:rFonts w:ascii="Bookman Old Style" w:eastAsia="Times New Roman" w:hAnsi="Bookman Old Style"/>
          <w:b/>
          <w:sz w:val="48"/>
          <w:szCs w:val="48"/>
        </w:rPr>
      </w:pPr>
      <w:r w:rsidRPr="007122B0">
        <w:rPr>
          <w:rFonts w:ascii="Bookman Old Style" w:eastAsia="Times New Roman" w:hAnsi="Bookman Old Style"/>
          <w:b/>
          <w:sz w:val="48"/>
          <w:szCs w:val="48"/>
        </w:rPr>
        <w:t>Программа кружка по познавательному развитию детей</w:t>
      </w:r>
    </w:p>
    <w:p w:rsidR="007122B0" w:rsidRPr="007122B0" w:rsidRDefault="007122B0" w:rsidP="007122B0">
      <w:pPr>
        <w:tabs>
          <w:tab w:val="left" w:pos="5940"/>
        </w:tabs>
        <w:autoSpaceDE/>
        <w:autoSpaceDN/>
        <w:jc w:val="center"/>
        <w:rPr>
          <w:rFonts w:ascii="Bookman Old Style" w:eastAsia="Times New Roman" w:hAnsi="Bookman Old Style"/>
          <w:b/>
          <w:sz w:val="48"/>
          <w:szCs w:val="48"/>
        </w:rPr>
      </w:pPr>
      <w:r w:rsidRPr="007122B0">
        <w:rPr>
          <w:rFonts w:ascii="Bookman Old Style" w:eastAsia="Times New Roman" w:hAnsi="Bookman Old Style"/>
          <w:b/>
          <w:sz w:val="48"/>
          <w:szCs w:val="48"/>
        </w:rPr>
        <w:t>дошкольного возраста (5-6 лет)</w:t>
      </w:r>
    </w:p>
    <w:p w:rsidR="007122B0" w:rsidRPr="007122B0" w:rsidRDefault="007122B0" w:rsidP="007122B0">
      <w:pPr>
        <w:shd w:val="clear" w:color="auto" w:fill="FFFFFF"/>
        <w:autoSpaceDE/>
        <w:autoSpaceDN/>
        <w:spacing w:line="276" w:lineRule="auto"/>
        <w:ind w:firstLine="900"/>
        <w:jc w:val="both"/>
        <w:rPr>
          <w:rFonts w:eastAsia="Times New Roman"/>
          <w:sz w:val="28"/>
          <w:szCs w:val="28"/>
        </w:rPr>
      </w:pPr>
    </w:p>
    <w:p w:rsidR="007122B0" w:rsidRPr="007122B0" w:rsidRDefault="009D3D06" w:rsidP="007122B0">
      <w:pPr>
        <w:shd w:val="clear" w:color="auto" w:fill="FFFFFF"/>
        <w:autoSpaceDE/>
        <w:autoSpaceDN/>
        <w:spacing w:line="276" w:lineRule="auto"/>
        <w:ind w:firstLine="900"/>
        <w:jc w:val="center"/>
        <w:rPr>
          <w:rFonts w:eastAsia="Times New Roman"/>
          <w:sz w:val="28"/>
          <w:szCs w:val="2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t xml:space="preserve"> </w:t>
      </w:r>
      <w:r w:rsidR="007122B0" w:rsidRPr="007122B0"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7AD91A7D" wp14:editId="75DA3973">
            <wp:extent cx="3364302" cy="2208362"/>
            <wp:effectExtent l="0" t="0" r="7620" b="1905"/>
            <wp:docPr id="1" name="Рисунок 1" descr="http://www.xn--22-6kchpavqhv4b.xn--p1ai/_si/1/62056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xn--22-6kchpavqhv4b.xn--p1ai/_si/1/620569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971" cy="2213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2B0" w:rsidRPr="007122B0" w:rsidRDefault="007122B0" w:rsidP="007122B0">
      <w:pPr>
        <w:shd w:val="clear" w:color="auto" w:fill="FFFFFF"/>
        <w:autoSpaceDE/>
        <w:autoSpaceDN/>
        <w:spacing w:line="276" w:lineRule="auto"/>
        <w:ind w:firstLine="900"/>
        <w:jc w:val="both"/>
        <w:rPr>
          <w:rFonts w:eastAsia="Times New Roman"/>
          <w:sz w:val="28"/>
          <w:szCs w:val="28"/>
        </w:rPr>
      </w:pPr>
    </w:p>
    <w:p w:rsidR="007122B0" w:rsidRPr="007122B0" w:rsidRDefault="007122B0" w:rsidP="007122B0">
      <w:pPr>
        <w:shd w:val="clear" w:color="auto" w:fill="FFFFFF"/>
        <w:autoSpaceDE/>
        <w:autoSpaceDN/>
        <w:spacing w:line="276" w:lineRule="auto"/>
        <w:ind w:firstLine="900"/>
        <w:jc w:val="both"/>
        <w:rPr>
          <w:rFonts w:eastAsia="Times New Roman"/>
          <w:sz w:val="28"/>
          <w:szCs w:val="28"/>
        </w:rPr>
      </w:pPr>
    </w:p>
    <w:p w:rsidR="007122B0" w:rsidRPr="007122B0" w:rsidRDefault="007122B0" w:rsidP="007122B0">
      <w:pPr>
        <w:shd w:val="clear" w:color="auto" w:fill="FFFFFF"/>
        <w:autoSpaceDE/>
        <w:autoSpaceDN/>
        <w:spacing w:line="276" w:lineRule="auto"/>
        <w:ind w:firstLine="900"/>
        <w:jc w:val="both"/>
        <w:rPr>
          <w:rFonts w:eastAsia="Times New Roman"/>
          <w:sz w:val="28"/>
          <w:szCs w:val="28"/>
        </w:rPr>
      </w:pPr>
    </w:p>
    <w:p w:rsidR="007122B0" w:rsidRPr="007122B0" w:rsidRDefault="007122B0" w:rsidP="007122B0">
      <w:pPr>
        <w:autoSpaceDE/>
        <w:autoSpaceDN/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7122B0">
        <w:rPr>
          <w:rFonts w:ascii="Georgia" w:eastAsia="Times New Roman" w:hAnsi="Georgia"/>
          <w:b/>
          <w:sz w:val="28"/>
          <w:szCs w:val="28"/>
        </w:rPr>
        <w:t>Руководители кружка:</w:t>
      </w:r>
      <w:r w:rsidRPr="007122B0">
        <w:rPr>
          <w:rFonts w:ascii="Georgia" w:eastAsia="Times New Roman" w:hAnsi="Georgia"/>
          <w:b/>
          <w:sz w:val="28"/>
          <w:szCs w:val="28"/>
        </w:rPr>
        <w:br/>
      </w:r>
      <w:r w:rsidRPr="007122B0">
        <w:rPr>
          <w:rFonts w:ascii="Georgia" w:eastAsia="Times New Roman" w:hAnsi="Georgia"/>
          <w:sz w:val="28"/>
          <w:szCs w:val="28"/>
        </w:rPr>
        <w:t>воспитатели старшей группы</w:t>
      </w:r>
      <w:r w:rsidRPr="007122B0">
        <w:rPr>
          <w:rFonts w:eastAsiaTheme="minorHAnsi"/>
          <w:sz w:val="28"/>
          <w:szCs w:val="28"/>
          <w:lang w:eastAsia="en-US"/>
        </w:rPr>
        <w:t xml:space="preserve"> </w:t>
      </w:r>
    </w:p>
    <w:p w:rsidR="007122B0" w:rsidRPr="007122B0" w:rsidRDefault="007122B0" w:rsidP="007122B0">
      <w:pPr>
        <w:autoSpaceDE/>
        <w:autoSpaceDN/>
        <w:jc w:val="right"/>
        <w:rPr>
          <w:rFonts w:ascii="Georgia" w:eastAsia="Times New Roman" w:hAnsi="Georgia"/>
          <w:sz w:val="28"/>
          <w:szCs w:val="28"/>
        </w:rPr>
      </w:pPr>
      <w:r w:rsidRPr="007122B0">
        <w:rPr>
          <w:rFonts w:ascii="Georgia" w:eastAsia="Times New Roman" w:hAnsi="Georgia"/>
          <w:sz w:val="28"/>
          <w:szCs w:val="28"/>
        </w:rPr>
        <w:t>Гусейнова А.Ш.</w:t>
      </w:r>
    </w:p>
    <w:p w:rsidR="007122B0" w:rsidRPr="007122B0" w:rsidRDefault="007122B0" w:rsidP="007122B0">
      <w:pPr>
        <w:autoSpaceDE/>
        <w:autoSpaceDN/>
        <w:jc w:val="right"/>
        <w:rPr>
          <w:rFonts w:ascii="Georgia" w:eastAsia="Times New Roman" w:hAnsi="Georgia"/>
          <w:sz w:val="28"/>
          <w:szCs w:val="28"/>
        </w:rPr>
      </w:pPr>
      <w:r w:rsidRPr="007122B0">
        <w:rPr>
          <w:rFonts w:ascii="Georgia" w:eastAsia="Times New Roman" w:hAnsi="Georgia"/>
          <w:sz w:val="28"/>
          <w:szCs w:val="28"/>
        </w:rPr>
        <w:t>Абумислимова И.Д.</w:t>
      </w:r>
    </w:p>
    <w:p w:rsidR="007122B0" w:rsidRPr="007122B0" w:rsidRDefault="007122B0" w:rsidP="007122B0">
      <w:pPr>
        <w:autoSpaceDE/>
        <w:autoSpaceDN/>
        <w:rPr>
          <w:rFonts w:ascii="Georgia" w:eastAsia="Times New Roman" w:hAnsi="Georgia"/>
          <w:color w:val="000000"/>
          <w:sz w:val="24"/>
          <w:szCs w:val="24"/>
        </w:rPr>
      </w:pPr>
      <w:r w:rsidRPr="007122B0">
        <w:rPr>
          <w:rFonts w:ascii="Georgia" w:eastAsia="Times New Roman" w:hAnsi="Georgia"/>
          <w:sz w:val="28"/>
          <w:szCs w:val="28"/>
        </w:rPr>
        <w:t xml:space="preserve"> </w:t>
      </w:r>
    </w:p>
    <w:p w:rsidR="007122B0" w:rsidRPr="007122B0" w:rsidRDefault="007122B0" w:rsidP="007122B0">
      <w:pPr>
        <w:autoSpaceDE/>
        <w:autoSpaceDN/>
        <w:rPr>
          <w:rFonts w:ascii="Georgia" w:eastAsia="Times New Roman" w:hAnsi="Georgia"/>
          <w:color w:val="000000"/>
          <w:sz w:val="24"/>
          <w:szCs w:val="24"/>
        </w:rPr>
      </w:pPr>
    </w:p>
    <w:p w:rsidR="007122B0" w:rsidRPr="007122B0" w:rsidRDefault="007122B0" w:rsidP="007122B0">
      <w:pPr>
        <w:autoSpaceDE/>
        <w:autoSpaceDN/>
        <w:rPr>
          <w:rFonts w:ascii="Georgia" w:eastAsia="Times New Roman" w:hAnsi="Georgia"/>
          <w:color w:val="000000"/>
          <w:sz w:val="24"/>
          <w:szCs w:val="24"/>
        </w:rPr>
      </w:pPr>
      <w:r w:rsidRPr="007122B0">
        <w:rPr>
          <w:rFonts w:ascii="Georgia" w:eastAsia="Times New Roman" w:hAnsi="Georgia"/>
          <w:color w:val="000000"/>
          <w:sz w:val="24"/>
          <w:szCs w:val="24"/>
        </w:rPr>
        <w:t xml:space="preserve">                                                       </w:t>
      </w:r>
    </w:p>
    <w:p w:rsidR="007122B0" w:rsidRPr="007122B0" w:rsidRDefault="007122B0" w:rsidP="007122B0">
      <w:pPr>
        <w:autoSpaceDE/>
        <w:autoSpaceDN/>
        <w:rPr>
          <w:rFonts w:ascii="Georgia" w:eastAsia="Times New Roman" w:hAnsi="Georgia"/>
          <w:color w:val="000000"/>
          <w:sz w:val="24"/>
          <w:szCs w:val="24"/>
        </w:rPr>
      </w:pPr>
    </w:p>
    <w:p w:rsidR="007122B0" w:rsidRPr="007122B0" w:rsidRDefault="007122B0" w:rsidP="007122B0">
      <w:pPr>
        <w:autoSpaceDE/>
        <w:autoSpaceDN/>
        <w:jc w:val="center"/>
        <w:rPr>
          <w:rFonts w:ascii="Georgia" w:eastAsia="Times New Roman" w:hAnsi="Georgia"/>
          <w:b/>
          <w:sz w:val="28"/>
          <w:szCs w:val="28"/>
        </w:rPr>
      </w:pPr>
      <w:r w:rsidRPr="007122B0">
        <w:rPr>
          <w:rFonts w:ascii="Georgia" w:eastAsia="Times New Roman" w:hAnsi="Georgia"/>
          <w:b/>
          <w:sz w:val="28"/>
          <w:szCs w:val="28"/>
        </w:rPr>
        <w:t xml:space="preserve">г. Махачкала </w:t>
      </w:r>
    </w:p>
    <w:p w:rsidR="007122B0" w:rsidRPr="007122B0" w:rsidRDefault="007122B0" w:rsidP="007122B0">
      <w:pPr>
        <w:autoSpaceDE/>
        <w:autoSpaceDN/>
        <w:jc w:val="center"/>
        <w:rPr>
          <w:rFonts w:ascii="Georgia" w:eastAsia="Times New Roman" w:hAnsi="Georgia"/>
          <w:b/>
          <w:sz w:val="28"/>
          <w:szCs w:val="28"/>
        </w:rPr>
      </w:pPr>
      <w:r w:rsidRPr="007122B0">
        <w:rPr>
          <w:rFonts w:ascii="Georgia" w:eastAsia="Times New Roman" w:hAnsi="Georgia"/>
          <w:b/>
          <w:sz w:val="28"/>
          <w:szCs w:val="28"/>
        </w:rPr>
        <w:t>2019</w:t>
      </w:r>
    </w:p>
    <w:p w:rsidR="00097914" w:rsidRDefault="00097914"/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603332450510203670830559428146817986133868575814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Касумбекова Салигат Магомедовна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25.02.2021 по 25.02.2022</w:t>
            </w:r>
          </w:p>
        </w:tc>
      </w:tr>
    </w:tbl>
    <w:sectPr xmlns:w="http://schemas.openxmlformats.org/wordprocessingml/2006/main" w:rsidR="00097914" w:rsidSect="007122B0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6563">
    <w:multiLevelType w:val="hybridMultilevel"/>
    <w:lvl w:ilvl="0" w:tplc="33237090">
      <w:start w:val="1"/>
      <w:numFmt w:val="decimal"/>
      <w:lvlText w:val="%1."/>
      <w:lvlJc w:val="left"/>
      <w:pPr>
        <w:ind w:left="720" w:hanging="360"/>
      </w:pPr>
    </w:lvl>
    <w:lvl w:ilvl="1" w:tplc="33237090" w:tentative="1">
      <w:start w:val="1"/>
      <w:numFmt w:val="lowerLetter"/>
      <w:lvlText w:val="%2."/>
      <w:lvlJc w:val="left"/>
      <w:pPr>
        <w:ind w:left="1440" w:hanging="360"/>
      </w:pPr>
    </w:lvl>
    <w:lvl w:ilvl="2" w:tplc="33237090" w:tentative="1">
      <w:start w:val="1"/>
      <w:numFmt w:val="lowerRoman"/>
      <w:lvlText w:val="%3."/>
      <w:lvlJc w:val="right"/>
      <w:pPr>
        <w:ind w:left="2160" w:hanging="180"/>
      </w:pPr>
    </w:lvl>
    <w:lvl w:ilvl="3" w:tplc="33237090" w:tentative="1">
      <w:start w:val="1"/>
      <w:numFmt w:val="decimal"/>
      <w:lvlText w:val="%4."/>
      <w:lvlJc w:val="left"/>
      <w:pPr>
        <w:ind w:left="2880" w:hanging="360"/>
      </w:pPr>
    </w:lvl>
    <w:lvl w:ilvl="4" w:tplc="33237090" w:tentative="1">
      <w:start w:val="1"/>
      <w:numFmt w:val="lowerLetter"/>
      <w:lvlText w:val="%5."/>
      <w:lvlJc w:val="left"/>
      <w:pPr>
        <w:ind w:left="3600" w:hanging="360"/>
      </w:pPr>
    </w:lvl>
    <w:lvl w:ilvl="5" w:tplc="33237090" w:tentative="1">
      <w:start w:val="1"/>
      <w:numFmt w:val="lowerRoman"/>
      <w:lvlText w:val="%6."/>
      <w:lvlJc w:val="right"/>
      <w:pPr>
        <w:ind w:left="4320" w:hanging="180"/>
      </w:pPr>
    </w:lvl>
    <w:lvl w:ilvl="6" w:tplc="33237090" w:tentative="1">
      <w:start w:val="1"/>
      <w:numFmt w:val="decimal"/>
      <w:lvlText w:val="%7."/>
      <w:lvlJc w:val="left"/>
      <w:pPr>
        <w:ind w:left="5040" w:hanging="360"/>
      </w:pPr>
    </w:lvl>
    <w:lvl w:ilvl="7" w:tplc="33237090" w:tentative="1">
      <w:start w:val="1"/>
      <w:numFmt w:val="lowerLetter"/>
      <w:lvlText w:val="%8."/>
      <w:lvlJc w:val="left"/>
      <w:pPr>
        <w:ind w:left="5760" w:hanging="360"/>
      </w:pPr>
    </w:lvl>
    <w:lvl w:ilvl="8" w:tplc="332370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62">
    <w:multiLevelType w:val="hybridMultilevel"/>
    <w:lvl w:ilvl="0" w:tplc="39290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5E71229"/>
    <w:multiLevelType w:val="multilevel"/>
    <w:tmpl w:val="C5E42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6562">
    <w:abstractNumId w:val="26562"/>
  </w:num>
  <w:num w:numId="26563">
    <w:abstractNumId w:val="26563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98"/>
    <w:rsid w:val="00007558"/>
    <w:rsid w:val="00097914"/>
    <w:rsid w:val="0034052C"/>
    <w:rsid w:val="00344F13"/>
    <w:rsid w:val="003C45B0"/>
    <w:rsid w:val="006738DD"/>
    <w:rsid w:val="007122B0"/>
    <w:rsid w:val="007E7F98"/>
    <w:rsid w:val="00812482"/>
    <w:rsid w:val="0092345C"/>
    <w:rsid w:val="009D3D06"/>
    <w:rsid w:val="00C55804"/>
    <w:rsid w:val="00F8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55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755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122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2B0"/>
    <w:rPr>
      <w:rFonts w:ascii="Tahoma" w:eastAsiaTheme="minorEastAsia" w:hAnsi="Tahoma" w:cs="Tahoma"/>
      <w:sz w:val="16"/>
      <w:szCs w:val="16"/>
      <w:lang w:eastAsia="ru-RU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55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755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122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2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97071492" Type="http://schemas.openxmlformats.org/officeDocument/2006/relationships/footnotes" Target="footnotes.xml"/><Relationship Id="rId242398565" Type="http://schemas.openxmlformats.org/officeDocument/2006/relationships/endnotes" Target="endnotes.xml"/><Relationship Id="rId397039200" Type="http://schemas.openxmlformats.org/officeDocument/2006/relationships/comments" Target="comments.xml"/><Relationship Id="rId115294826" Type="http://schemas.microsoft.com/office/2011/relationships/commentsExtended" Target="commentsExtended.xml"/><Relationship Id="rId364496474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bNDncEQzHbO2NCwntGYzZlxle6I=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</SignatureValue>
  <KeyInfo>
    <X509Data>
      <X509Certificate>MIIFnzCCA4cCFGmuXN4bNSDagNvjEsKHZo/19nxGMA0GCSqGSIb3DQEBCwUAMIGQ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897071492"/>
            <mdssi:RelationshipReference SourceId="rId242398565"/>
            <mdssi:RelationshipReference SourceId="rId397039200"/>
            <mdssi:RelationshipReference SourceId="rId115294826"/>
            <mdssi:RelationshipReference SourceId="rId364496474"/>
          </Transform>
          <Transform Algorithm="http://www.w3.org/TR/2001/REC-xml-c14n-20010315"/>
        </Transforms>
        <DigestMethod Algorithm="http://www.w3.org/2000/09/xmldsig#sha1"/>
        <DigestValue>sOld4bB1z71QHOGkp+77AOjTQEM=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AwBkPgK7eSSsdiCgJiWKj1SuB9A=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vga1ZsSNhKrVv7yArjAmFlWylag=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media/image1.jpeg?ContentType=image/jpeg">
        <DigestMethod Algorithm="http://www.w3.org/2000/09/xmldsig#sha1"/>
        <DigestValue>BQoEzXP4OpOibubIbaXzZkeE9Ok=</DigestValue>
      </Reference>
      <Reference URI="/word/numbering.xml?ContentType=application/vnd.openxmlformats-officedocument.wordprocessingml.numbering+xml">
        <DigestMethod Algorithm="http://www.w3.org/2000/09/xmldsig#sha1"/>
        <DigestValue>kueDeDLcvsx4gsRe7Vmg23OE7zU=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ujR2f5WOjEl1c0E2kdVyCQIAteQ=</DigestValue>
      </Reference>
      <Reference URI="/word/styles.xml?ContentType=application/vnd.openxmlformats-officedocument.wordprocessingml.styles+xml">
        <DigestMethod Algorithm="http://www.w3.org/2000/09/xmldsig#sha1"/>
        <DigestValue>K826RjYH+yMf6HVlJow3OMvWkWc=</DigestValue>
      </Reference>
      <Reference URI="/word/stylesWithEffects.xml?ContentType=application/vnd.ms-word.stylesWithEffects+xml">
        <DigestMethod Algorithm="http://www.w3.org/2000/09/xmldsig#sha1"/>
        <DigestValue>78M3qS/BSOGwf+0IOjeq/JJ7XA4=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q3TjYGIXhJ+Rrbp/waw6wbsfJk0=</DigestValue>
      </Reference>
    </Manifest>
    <SignatureProperties>
      <SignatureProperty Id="idSignatureTime" Target="#idPackageSignature">
        <mdssi:SignatureTime>
          <mdssi:Format>YYYY-MM-DDThh:mm:ssTZD</mdssi:Format>
          <mdssi:Value>2021-02-26T16:17:27Z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2019-10-04T12:27:00Z</cp:lastPrinted>
  <dcterms:created xsi:type="dcterms:W3CDTF">2020-03-11T15:51:00Z</dcterms:created>
  <dcterms:modified xsi:type="dcterms:W3CDTF">2020-03-11T15:51:00Z</dcterms:modified>
</cp:coreProperties>
</file>